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7532AD" w:rsidRDefault="007532AD" w:rsidP="00156D71">
      <w:pPr>
        <w:spacing w:line="240" w:lineRule="auto"/>
        <w:ind w:firstLine="0"/>
        <w:jc w:val="center"/>
        <w:outlineLvl w:val="0"/>
      </w:pPr>
    </w:p>
    <w:p w:rsidR="007532AD"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7532AD">
        <w:rPr>
          <w:b/>
          <w:sz w:val="24"/>
          <w:szCs w:val="24"/>
        </w:rPr>
        <w:t xml:space="preserve"> </w:t>
      </w:r>
    </w:p>
    <w:p w:rsidR="00156D71" w:rsidRPr="00CC1D59" w:rsidRDefault="007532AD" w:rsidP="00156D71">
      <w:pPr>
        <w:spacing w:line="240" w:lineRule="auto"/>
        <w:ind w:firstLine="0"/>
        <w:jc w:val="center"/>
        <w:outlineLvl w:val="0"/>
        <w:rPr>
          <w:b/>
          <w:sz w:val="24"/>
          <w:szCs w:val="24"/>
        </w:rPr>
      </w:pPr>
      <w:r>
        <w:rPr>
          <w:b/>
          <w:sz w:val="24"/>
          <w:szCs w:val="24"/>
        </w:rPr>
        <w:t>№ 520 от 29 сентября 2015г.</w:t>
      </w:r>
    </w:p>
    <w:p w:rsidR="007532AD" w:rsidRDefault="007532AD" w:rsidP="00156D71">
      <w:pPr>
        <w:pStyle w:val="affffa"/>
        <w:jc w:val="center"/>
        <w:rPr>
          <w:caps/>
          <w:color w:val="000000"/>
          <w:sz w:val="24"/>
          <w:szCs w:val="24"/>
        </w:rPr>
      </w:pPr>
    </w:p>
    <w:p w:rsidR="00F01080" w:rsidRPr="00CC1D59" w:rsidRDefault="007532AD" w:rsidP="00156D71">
      <w:pPr>
        <w:pStyle w:val="affffa"/>
        <w:jc w:val="center"/>
        <w:rPr>
          <w:caps/>
          <w:color w:val="000000"/>
          <w:sz w:val="24"/>
          <w:szCs w:val="24"/>
          <w:highlight w:val="lightGray"/>
        </w:rPr>
      </w:pPr>
      <w:r w:rsidRPr="007532AD">
        <w:rPr>
          <w:caps/>
          <w:color w:val="000000"/>
          <w:sz w:val="24"/>
          <w:szCs w:val="24"/>
        </w:rPr>
        <w:t>на определение лучших условий на поставку ЗИП сажеобдувочных аппаратов Clyde Bergemann</w:t>
      </w: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7532AD">
        <w:rPr>
          <w:b/>
          <w:sz w:val="24"/>
          <w:szCs w:val="24"/>
        </w:rPr>
        <w:t>ФИЛИАЛА «БЕРЕЗОВСКАЯ</w:t>
      </w:r>
      <w:r w:rsidR="007532AD" w:rsidRPr="007532AD">
        <w:rPr>
          <w:b/>
          <w:sz w:val="24"/>
          <w:szCs w:val="24"/>
        </w:rPr>
        <w:t xml:space="preserve"> ГРЭС»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A6154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A6154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A6154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A6154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7532AD">
        <w:rPr>
          <w:color w:val="000000"/>
          <w:sz w:val="24"/>
          <w:szCs w:val="24"/>
        </w:rPr>
        <w:t>520</w:t>
      </w:r>
      <w:r w:rsidR="00F615D3" w:rsidRPr="001F2C0F">
        <w:rPr>
          <w:sz w:val="24"/>
          <w:szCs w:val="24"/>
        </w:rPr>
        <w:t xml:space="preserve"> от </w:t>
      </w:r>
      <w:r w:rsidR="007532AD">
        <w:rPr>
          <w:sz w:val="24"/>
          <w:szCs w:val="24"/>
        </w:rPr>
        <w:t>29</w:t>
      </w:r>
      <w:r w:rsidR="00F615D3" w:rsidRPr="001F2C0F">
        <w:rPr>
          <w:sz w:val="24"/>
          <w:szCs w:val="24"/>
        </w:rPr>
        <w:t>.0</w:t>
      </w:r>
      <w:r w:rsidR="0099030E" w:rsidRPr="001F2C0F">
        <w:rPr>
          <w:sz w:val="24"/>
          <w:szCs w:val="24"/>
        </w:rPr>
        <w:t>9</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2235A2" w:rsidRDefault="00ED3F4C" w:rsidP="00ED3F4C">
            <w:pPr>
              <w:autoSpaceDE w:val="0"/>
              <w:autoSpaceDN w:val="0"/>
              <w:adjustRightInd w:val="0"/>
              <w:spacing w:line="276" w:lineRule="auto"/>
              <w:ind w:right="-72" w:firstLine="0"/>
              <w:jc w:val="left"/>
              <w:rPr>
                <w:bCs/>
                <w:sz w:val="24"/>
                <w:szCs w:val="24"/>
              </w:rPr>
            </w:pPr>
            <w:r>
              <w:rPr>
                <w:bCs/>
                <w:sz w:val="24"/>
                <w:szCs w:val="24"/>
              </w:rPr>
              <w:t>П</w:t>
            </w:r>
            <w:r w:rsidRPr="00ED3F4C">
              <w:rPr>
                <w:bCs/>
                <w:sz w:val="24"/>
                <w:szCs w:val="24"/>
              </w:rPr>
              <w:t>оставк</w:t>
            </w:r>
            <w:r>
              <w:rPr>
                <w:bCs/>
                <w:sz w:val="24"/>
                <w:szCs w:val="24"/>
              </w:rPr>
              <w:t>а</w:t>
            </w:r>
            <w:r w:rsidRPr="00ED3F4C">
              <w:rPr>
                <w:bCs/>
                <w:sz w:val="24"/>
                <w:szCs w:val="24"/>
              </w:rPr>
              <w:t xml:space="preserve"> ЗИП сажеобдувочных аппаратов </w:t>
            </w:r>
            <w:proofErr w:type="spellStart"/>
            <w:r w:rsidRPr="00ED3F4C">
              <w:rPr>
                <w:bCs/>
                <w:sz w:val="24"/>
                <w:szCs w:val="24"/>
              </w:rPr>
              <w:t>Clyde</w:t>
            </w:r>
            <w:proofErr w:type="spellEnd"/>
            <w:r w:rsidRPr="00ED3F4C">
              <w:rPr>
                <w:bCs/>
                <w:sz w:val="24"/>
                <w:szCs w:val="24"/>
              </w:rPr>
              <w:t xml:space="preserve"> </w:t>
            </w:r>
            <w:proofErr w:type="spellStart"/>
            <w:r w:rsidRPr="00ED3F4C">
              <w:rPr>
                <w:bCs/>
                <w:sz w:val="24"/>
                <w:szCs w:val="24"/>
              </w:rPr>
              <w:t>Bergemann</w:t>
            </w:r>
            <w:proofErr w:type="spellEnd"/>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ED3F4C" w:rsidP="00ED3F4C">
            <w:pPr>
              <w:autoSpaceDE w:val="0"/>
              <w:autoSpaceDN w:val="0"/>
              <w:adjustRightInd w:val="0"/>
              <w:spacing w:line="276" w:lineRule="auto"/>
              <w:ind w:firstLine="0"/>
              <w:jc w:val="left"/>
              <w:rPr>
                <w:sz w:val="24"/>
                <w:szCs w:val="24"/>
                <w:lang w:eastAsia="en-US"/>
              </w:rPr>
            </w:pPr>
            <w:r w:rsidRPr="00ED3F4C">
              <w:rPr>
                <w:b/>
                <w:sz w:val="24"/>
                <w:szCs w:val="24"/>
                <w:lang w:eastAsia="en-US"/>
              </w:rPr>
              <w:t xml:space="preserve">Филиал «Березовская  ГРЭС» ОАО «Э.ОН Россия» </w:t>
            </w:r>
            <w:r w:rsidRPr="00ED3F4C">
              <w:rPr>
                <w:sz w:val="24"/>
                <w:szCs w:val="24"/>
                <w:lang w:eastAsia="en-US"/>
              </w:rPr>
              <w:t xml:space="preserve">662328, Красноярский край, </w:t>
            </w:r>
            <w:proofErr w:type="spellStart"/>
            <w:r w:rsidRPr="00ED3F4C">
              <w:rPr>
                <w:sz w:val="24"/>
                <w:szCs w:val="24"/>
                <w:lang w:eastAsia="en-US"/>
              </w:rPr>
              <w:t>Шарыповский</w:t>
            </w:r>
            <w:proofErr w:type="spellEnd"/>
            <w:r w:rsidRPr="00ED3F4C">
              <w:rPr>
                <w:sz w:val="24"/>
                <w:szCs w:val="24"/>
                <w:lang w:eastAsia="en-US"/>
              </w:rPr>
              <w:t xml:space="preserve"> район, с. Холмогорское, </w:t>
            </w:r>
            <w:proofErr w:type="spellStart"/>
            <w:r w:rsidRPr="00ED3F4C">
              <w:rPr>
                <w:sz w:val="24"/>
                <w:szCs w:val="24"/>
                <w:lang w:eastAsia="en-US"/>
              </w:rPr>
              <w:t>промбаза</w:t>
            </w:r>
            <w:proofErr w:type="spellEnd"/>
            <w:r w:rsidRPr="00ED3F4C">
              <w:rPr>
                <w:sz w:val="24"/>
                <w:szCs w:val="24"/>
                <w:lang w:eastAsia="en-US"/>
              </w:rPr>
              <w:t xml:space="preserve"> «Энергетиков», строение 1/15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ED3F4C">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адрес электронной почты:</w:t>
            </w:r>
            <w:r w:rsidR="00ED3F4C">
              <w:t xml:space="preserve"> </w:t>
            </w:r>
            <w:r w:rsidR="0070246B" w:rsidRPr="004747FE">
              <w:rPr>
                <w:i/>
                <w:sz w:val="24"/>
                <w:szCs w:val="24"/>
                <w:lang w:eastAsia="en-US"/>
              </w:rPr>
              <w:t xml:space="preserve"> </w:t>
            </w:r>
            <w:r w:rsidR="00ED3F4C" w:rsidRPr="00ED3F4C">
              <w:rPr>
                <w:sz w:val="24"/>
                <w:szCs w:val="24"/>
                <w:lang w:eastAsia="en-US"/>
              </w:rPr>
              <w:t>Semin_Vi@eon-russia.ru</w:t>
            </w:r>
            <w:r w:rsidR="00D92B0A" w:rsidRPr="004747FE">
              <w:rPr>
                <w:i/>
                <w:sz w:val="24"/>
                <w:szCs w:val="24"/>
                <w:lang w:eastAsia="en-US"/>
              </w:rPr>
              <w:t xml:space="preserve"> </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ED3F4C">
              <w:rPr>
                <w:sz w:val="24"/>
                <w:szCs w:val="24"/>
                <w:lang w:eastAsia="en-US"/>
              </w:rPr>
              <w:t>4892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ED3F4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D3F4C">
              <w:rPr>
                <w:sz w:val="24"/>
                <w:szCs w:val="24"/>
                <w:lang w:eastAsia="en-US"/>
              </w:rPr>
              <w:t>29</w:t>
            </w:r>
            <w:r w:rsidRPr="004747FE">
              <w:rPr>
                <w:sz w:val="24"/>
                <w:szCs w:val="24"/>
                <w:lang w:eastAsia="en-US"/>
              </w:rPr>
              <w:t>.</w:t>
            </w:r>
            <w:r w:rsidR="00D92B0A" w:rsidRPr="004747FE">
              <w:rPr>
                <w:sz w:val="24"/>
                <w:szCs w:val="24"/>
                <w:lang w:eastAsia="en-US"/>
              </w:rPr>
              <w:t>0</w:t>
            </w:r>
            <w:r w:rsidR="0070246B" w:rsidRPr="004747FE">
              <w:rPr>
                <w:sz w:val="24"/>
                <w:szCs w:val="24"/>
                <w:lang w:eastAsia="en-US"/>
              </w:rPr>
              <w:t>9</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7310C8">
              <w:rPr>
                <w:sz w:val="24"/>
                <w:szCs w:val="24"/>
                <w:lang w:eastAsia="en-US"/>
              </w:rPr>
              <w:t>14</w:t>
            </w:r>
            <w:r w:rsidRPr="004747FE">
              <w:rPr>
                <w:sz w:val="24"/>
                <w:szCs w:val="24"/>
                <w:lang w:eastAsia="en-US"/>
              </w:rPr>
              <w:t>:00 (</w:t>
            </w:r>
            <w:proofErr w:type="gramStart"/>
            <w:r w:rsidR="000D23C6" w:rsidRPr="004747FE">
              <w:rPr>
                <w:sz w:val="24"/>
                <w:szCs w:val="24"/>
                <w:lang w:eastAsia="en-US"/>
              </w:rPr>
              <w:t>МСК</w:t>
            </w:r>
            <w:proofErr w:type="gramEnd"/>
            <w:r w:rsidRPr="004747FE">
              <w:rPr>
                <w:sz w:val="24"/>
                <w:szCs w:val="24"/>
                <w:lang w:eastAsia="en-US"/>
              </w:rPr>
              <w:t xml:space="preserve">) </w:t>
            </w:r>
            <w:r w:rsidR="007310C8">
              <w:rPr>
                <w:sz w:val="24"/>
                <w:szCs w:val="24"/>
                <w:lang w:eastAsia="en-US"/>
              </w:rPr>
              <w:t>14</w:t>
            </w:r>
            <w:r w:rsidRPr="004747FE">
              <w:rPr>
                <w:sz w:val="24"/>
                <w:szCs w:val="24"/>
                <w:lang w:eastAsia="en-US"/>
              </w:rPr>
              <w:t>.</w:t>
            </w:r>
            <w:r w:rsidR="007310C8">
              <w:rPr>
                <w:sz w:val="24"/>
                <w:szCs w:val="24"/>
                <w:lang w:eastAsia="en-US"/>
              </w:rPr>
              <w:t>10</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Default="00BC5425" w:rsidP="007310C8">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p>
          <w:p w:rsidR="007310C8" w:rsidRPr="004747FE" w:rsidRDefault="007310C8" w:rsidP="007310C8">
            <w:pPr>
              <w:tabs>
                <w:tab w:val="left" w:pos="142"/>
                <w:tab w:val="left" w:pos="284"/>
                <w:tab w:val="left" w:pos="426"/>
                <w:tab w:val="left" w:pos="567"/>
              </w:tabs>
              <w:spacing w:line="276" w:lineRule="auto"/>
              <w:ind w:firstLine="0"/>
              <w:contextualSpacing/>
              <w:jc w:val="left"/>
              <w:rPr>
                <w:sz w:val="24"/>
                <w:szCs w:val="24"/>
                <w:lang w:eastAsia="en-US"/>
              </w:rPr>
            </w:pPr>
            <w:r w:rsidRPr="007310C8">
              <w:rPr>
                <w:sz w:val="24"/>
                <w:szCs w:val="24"/>
                <w:lang w:eastAsia="en-US"/>
              </w:rPr>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7310C8" w:rsidRDefault="007310C8" w:rsidP="0070246B">
            <w:pPr>
              <w:tabs>
                <w:tab w:val="left" w:pos="0"/>
                <w:tab w:val="left" w:pos="5657"/>
              </w:tabs>
              <w:spacing w:line="276" w:lineRule="auto"/>
              <w:ind w:left="540" w:right="153" w:hanging="540"/>
              <w:jc w:val="left"/>
              <w:rPr>
                <w:b/>
                <w:sz w:val="24"/>
                <w:szCs w:val="24"/>
              </w:rPr>
            </w:pPr>
            <w:r w:rsidRPr="007310C8">
              <w:rPr>
                <w:b/>
                <w:sz w:val="24"/>
                <w:szCs w:val="24"/>
              </w:rPr>
              <w:t>До 27 марта 2016г.</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235A2" w:rsidRPr="00032D37" w:rsidRDefault="002235A2" w:rsidP="002235A2">
            <w:pPr>
              <w:tabs>
                <w:tab w:val="left" w:pos="2410"/>
              </w:tabs>
              <w:spacing w:line="240" w:lineRule="auto"/>
              <w:ind w:firstLine="0"/>
              <w:rPr>
                <w:bCs/>
                <w:sz w:val="24"/>
                <w:szCs w:val="24"/>
              </w:rPr>
            </w:pPr>
            <w:r w:rsidRPr="00032D37">
              <w:rPr>
                <w:b/>
                <w:bCs/>
                <w:sz w:val="24"/>
                <w:szCs w:val="24"/>
              </w:rPr>
              <w:t>Место доставки:</w:t>
            </w:r>
            <w:r w:rsidRPr="00032D37">
              <w:rPr>
                <w:bCs/>
                <w:sz w:val="24"/>
                <w:szCs w:val="24"/>
              </w:rPr>
              <w:t xml:space="preserve"> </w:t>
            </w:r>
            <w:r w:rsidR="00AC32C4" w:rsidRPr="00AC32C4">
              <w:rPr>
                <w:bCs/>
                <w:sz w:val="24"/>
                <w:szCs w:val="24"/>
              </w:rPr>
              <w:t xml:space="preserve">Филиал «Березовская  ГРЭС» ОАО «Э.ОН Россия» 662328, Красноярский край, </w:t>
            </w:r>
            <w:proofErr w:type="spellStart"/>
            <w:r w:rsidR="00AC32C4" w:rsidRPr="00AC32C4">
              <w:rPr>
                <w:bCs/>
                <w:sz w:val="24"/>
                <w:szCs w:val="24"/>
              </w:rPr>
              <w:t>Шарыповский</w:t>
            </w:r>
            <w:proofErr w:type="spellEnd"/>
            <w:r w:rsidR="00AC32C4" w:rsidRPr="00AC32C4">
              <w:rPr>
                <w:bCs/>
                <w:sz w:val="24"/>
                <w:szCs w:val="24"/>
              </w:rPr>
              <w:t xml:space="preserve"> район, с. Холмогорское, </w:t>
            </w:r>
            <w:proofErr w:type="spellStart"/>
            <w:r w:rsidR="00AC32C4" w:rsidRPr="00AC32C4">
              <w:rPr>
                <w:bCs/>
                <w:sz w:val="24"/>
                <w:szCs w:val="24"/>
              </w:rPr>
              <w:t>промбаза</w:t>
            </w:r>
            <w:proofErr w:type="spellEnd"/>
            <w:r w:rsidR="00AC32C4" w:rsidRPr="00AC32C4">
              <w:rPr>
                <w:bCs/>
                <w:sz w:val="24"/>
                <w:szCs w:val="24"/>
              </w:rPr>
              <w:t xml:space="preserve"> « Энергетиков», строение 1/15</w:t>
            </w:r>
            <w:r>
              <w:rPr>
                <w:bCs/>
                <w:sz w:val="24"/>
                <w:szCs w:val="24"/>
              </w:rPr>
              <w:t>;</w:t>
            </w:r>
          </w:p>
          <w:p w:rsidR="0070246B" w:rsidRPr="004747FE" w:rsidRDefault="002235A2" w:rsidP="00AC32C4">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AC32C4" w:rsidRPr="00AC32C4">
              <w:rPr>
                <w:bCs/>
                <w:sz w:val="24"/>
                <w:szCs w:val="24"/>
              </w:rPr>
              <w:t xml:space="preserve">Филиал «Березовская  ГРЭС» ОАО «Э.ОН Россия» 662328, Красноярский край, </w:t>
            </w:r>
            <w:proofErr w:type="spellStart"/>
            <w:r w:rsidR="00AC32C4" w:rsidRPr="00AC32C4">
              <w:rPr>
                <w:bCs/>
                <w:sz w:val="24"/>
                <w:szCs w:val="24"/>
              </w:rPr>
              <w:lastRenderedPageBreak/>
              <w:t>Шарыповский</w:t>
            </w:r>
            <w:proofErr w:type="spellEnd"/>
            <w:r w:rsidR="00AC32C4" w:rsidRPr="00AC32C4">
              <w:rPr>
                <w:bCs/>
                <w:sz w:val="24"/>
                <w:szCs w:val="24"/>
              </w:rPr>
              <w:t xml:space="preserve"> рай</w:t>
            </w:r>
            <w:r w:rsidR="0040401E">
              <w:rPr>
                <w:bCs/>
                <w:sz w:val="24"/>
                <w:szCs w:val="24"/>
              </w:rPr>
              <w:t xml:space="preserve">он, с. Холмогорское, </w:t>
            </w:r>
            <w:proofErr w:type="spellStart"/>
            <w:r w:rsidR="0040401E">
              <w:rPr>
                <w:bCs/>
                <w:sz w:val="24"/>
                <w:szCs w:val="24"/>
              </w:rPr>
              <w:t>промбаза</w:t>
            </w:r>
            <w:proofErr w:type="spellEnd"/>
            <w:r w:rsidR="0040401E">
              <w:rPr>
                <w:bCs/>
                <w:sz w:val="24"/>
                <w:szCs w:val="24"/>
              </w:rPr>
              <w:t xml:space="preserve"> «</w:t>
            </w:r>
            <w:r w:rsidR="00AC32C4" w:rsidRPr="00AC32C4">
              <w:rPr>
                <w:bCs/>
                <w:sz w:val="24"/>
                <w:szCs w:val="24"/>
              </w:rPr>
              <w:t>Энергетиков», строение 1/15</w:t>
            </w:r>
            <w:r w:rsidRPr="00032D37">
              <w:rPr>
                <w:bCs/>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9"/>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AC32C4"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9"/>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9"/>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9"/>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0040401E">
              <w:rPr>
                <w:color w:val="000000"/>
                <w:szCs w:val="24"/>
              </w:rPr>
              <w:t>по электронному адресу:</w:t>
            </w:r>
            <w:r w:rsidRPr="004747FE">
              <w:rPr>
                <w:color w:val="000000"/>
                <w:szCs w:val="24"/>
              </w:rPr>
              <w:t xml:space="preserve"> </w:t>
            </w:r>
            <w:r w:rsidR="0040401E" w:rsidRPr="0040401E">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9"/>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9"/>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9"/>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lastRenderedPageBreak/>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8C2BDE">
        <w:rPr>
          <w:color w:val="000000"/>
          <w:sz w:val="24"/>
          <w:szCs w:val="24"/>
        </w:rPr>
        <w:t>коммерческое предложение</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w:t>
      </w:r>
      <w:proofErr w:type="gramStart"/>
      <w:r w:rsidRPr="001F2C0F">
        <w:rPr>
          <w:color w:val="000000"/>
          <w:sz w:val="24"/>
          <w:szCs w:val="24"/>
        </w:rPr>
        <w:t>г</w:t>
      </w:r>
      <w:proofErr w:type="gramEnd"/>
      <w:r w:rsidRPr="001F2C0F">
        <w:rPr>
          <w:color w:val="000000"/>
          <w:sz w:val="24"/>
          <w:szCs w:val="24"/>
        </w:rPr>
        <w:t>.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xml:space="preserve">№ </w:t>
            </w:r>
            <w:proofErr w:type="gramStart"/>
            <w:r w:rsidRPr="001F2C0F">
              <w:rPr>
                <w:color w:val="000000"/>
                <w:sz w:val="24"/>
                <w:szCs w:val="24"/>
              </w:rPr>
              <w:t>п</w:t>
            </w:r>
            <w:proofErr w:type="gramEnd"/>
            <w:r w:rsidRPr="001F2C0F">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w:t>
            </w:r>
            <w:proofErr w:type="gramStart"/>
            <w:r w:rsidR="00891EC2">
              <w:rPr>
                <w:color w:val="000000"/>
                <w:sz w:val="24"/>
                <w:szCs w:val="24"/>
              </w:rPr>
              <w:t>с даты получения</w:t>
            </w:r>
            <w:proofErr w:type="gramEnd"/>
            <w:r w:rsidR="00891EC2">
              <w:rPr>
                <w:color w:val="000000"/>
                <w:sz w:val="24"/>
                <w:szCs w:val="24"/>
              </w:rPr>
              <w:t xml:space="preserve">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proofErr w:type="gramStart"/>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roofErr w:type="gramEnd"/>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a"/>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54A" w:rsidRDefault="00A6154A">
      <w:r>
        <w:separator/>
      </w:r>
    </w:p>
  </w:endnote>
  <w:endnote w:type="continuationSeparator" w:id="0">
    <w:p w:rsidR="00A6154A" w:rsidRDefault="00A6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7532AD" w:rsidRDefault="007532AD">
        <w:pPr>
          <w:pStyle w:val="af0"/>
          <w:jc w:val="right"/>
        </w:pPr>
        <w:r>
          <w:fldChar w:fldCharType="begin"/>
        </w:r>
        <w:r>
          <w:instrText xml:space="preserve"> PAGE   \* MERGEFORMAT </w:instrText>
        </w:r>
        <w:r>
          <w:fldChar w:fldCharType="separate"/>
        </w:r>
        <w:r w:rsidR="003346B8">
          <w:rPr>
            <w:noProof/>
          </w:rPr>
          <w:t>4</w:t>
        </w:r>
        <w:r>
          <w:rPr>
            <w:noProof/>
          </w:rPr>
          <w:fldChar w:fldCharType="end"/>
        </w:r>
      </w:p>
    </w:sdtContent>
  </w:sdt>
  <w:p w:rsidR="007532AD" w:rsidRDefault="007532A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54A" w:rsidRDefault="00A6154A">
      <w:r>
        <w:separator/>
      </w:r>
    </w:p>
  </w:footnote>
  <w:footnote w:type="continuationSeparator" w:id="0">
    <w:p w:rsidR="00A6154A" w:rsidRDefault="00A61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AD" w:rsidRPr="00F01080" w:rsidRDefault="007532A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0BD"/>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46B8"/>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01E"/>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10C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2AD"/>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BD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54A"/>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2C4"/>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44A3"/>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96A8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D3F4C"/>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0AF"/>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C0C46-3415-40FC-8CAA-9F1815F8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4938</Words>
  <Characters>28153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33025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2015-09-29T13:25:00Z</dcterms:created>
  <dcterms:modified xsi:type="dcterms:W3CDTF">2015-09-29T13:25:00Z</dcterms:modified>
</cp:coreProperties>
</file>